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24"/>
          <w:szCs w:val="24"/>
        </w:rPr>
        <w:jc w:val="center"/>
        <w:spacing w:before="79"/>
        <w:ind w:left="5352" w:right="5353"/>
      </w:pP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Curri</w:t>
      </w:r>
      <w:r>
        <w:rPr>
          <w:rFonts w:cs="Garamond" w:hAnsi="Garamond" w:eastAsia="Garamond" w:ascii="Garamond"/>
          <w:i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i/>
          <w:spacing w:val="-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lum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4"/>
          <w:szCs w:val="24"/>
        </w:rPr>
        <w:t>Vitae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36"/>
          <w:szCs w:val="36"/>
        </w:rPr>
        <w:jc w:val="center"/>
        <w:ind w:left="4089" w:right="4089"/>
      </w:pP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9"/>
          <w:szCs w:val="29"/>
        </w:rPr>
        <w:t>ANIEL</w:t>
      </w:r>
      <w:r>
        <w:rPr>
          <w:rFonts w:cs="Garamond" w:hAnsi="Garamond" w:eastAsia="Garamond" w:ascii="Garamond"/>
          <w:b/>
          <w:spacing w:val="1"/>
          <w:w w:val="100"/>
          <w:sz w:val="29"/>
          <w:szCs w:val="29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A.</w:t>
      </w:r>
      <w:r>
        <w:rPr>
          <w:rFonts w:cs="Garamond" w:hAnsi="Garamond" w:eastAsia="Garamond" w:ascii="Garamond"/>
          <w:b/>
          <w:spacing w:val="-17"/>
          <w:w w:val="100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9"/>
          <w:szCs w:val="29"/>
        </w:rPr>
        <w:t>OOD</w:t>
      </w:r>
      <w:r>
        <w:rPr>
          <w:rFonts w:cs="Garamond" w:hAnsi="Garamond" w:eastAsia="Garamond" w:ascii="Garamond"/>
          <w:b/>
          <w:spacing w:val="-1"/>
          <w:w w:val="100"/>
          <w:sz w:val="29"/>
          <w:szCs w:val="29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,</w:t>
      </w:r>
      <w:r>
        <w:rPr>
          <w:rFonts w:cs="Garamond" w:hAnsi="Garamond" w:eastAsia="Garamond" w:ascii="Garamond"/>
          <w:b/>
          <w:spacing w:val="-18"/>
          <w:w w:val="100"/>
          <w:sz w:val="36"/>
          <w:szCs w:val="36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36"/>
          <w:szCs w:val="36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9"/>
          <w:szCs w:val="29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  <w:t>.D.</w:t>
      </w:r>
      <w:r>
        <w:rPr>
          <w:rFonts w:cs="Garamond" w:hAnsi="Garamond" w:eastAsia="Garamond" w:ascii="Garamond"/>
          <w:spacing w:val="0"/>
          <w:w w:val="100"/>
          <w:sz w:val="36"/>
          <w:szCs w:val="3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1"/>
        <w:ind w:left="4245" w:right="4246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7669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Ches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erfield</w:t>
      </w:r>
      <w:r>
        <w:rPr>
          <w:rFonts w:cs="Garamond" w:hAnsi="Garamond" w:eastAsia="Garamond" w:ascii="Garamond"/>
          <w:i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Road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i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99"/>
          <w:sz w:val="22"/>
          <w:szCs w:val="22"/>
        </w:rPr>
        <w:t>21201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4366" w:right="4366"/>
      </w:pP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Home:</w:t>
      </w:r>
      <w:r>
        <w:rPr>
          <w:rFonts w:cs="Garamond" w:hAnsi="Garamond" w:eastAsia="Garamond" w:ascii="Garamond"/>
          <w:i/>
          <w:spacing w:val="-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410-2</w:t>
      </w:r>
      <w:r>
        <w:rPr>
          <w:rFonts w:cs="Garamond" w:hAnsi="Garamond" w:eastAsia="Garamond" w:ascii="Garamond"/>
          <w:i/>
          <w:spacing w:val="2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4-6649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•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Cell: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99"/>
          <w:position w:val="1"/>
          <w:sz w:val="22"/>
          <w:szCs w:val="22"/>
        </w:rPr>
        <w:t>410-224-6647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4627" w:right="4626"/>
      </w:pP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Email: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 </w:t>
      </w:r>
      <w:hyperlink r:id="rId5">
        <w:r>
          <w:rPr>
            <w:rFonts w:cs="Garamond" w:hAnsi="Garamond" w:eastAsia="Garamond" w:ascii="Garamond"/>
            <w:i/>
            <w:spacing w:val="0"/>
            <w:w w:val="99"/>
            <w:position w:val="1"/>
            <w:sz w:val="22"/>
            <w:szCs w:val="22"/>
          </w:rPr>
          <w:t>dawo</w:t>
        </w:r>
        <w:r>
          <w:rPr>
            <w:rFonts w:cs="Garamond" w:hAnsi="Garamond" w:eastAsia="Garamond" w:ascii="Garamond"/>
            <w:i/>
            <w:spacing w:val="1"/>
            <w:w w:val="99"/>
            <w:position w:val="1"/>
            <w:sz w:val="22"/>
            <w:szCs w:val="22"/>
          </w:rPr>
          <w:t>o</w:t>
        </w:r>
        <w:r>
          <w:rPr>
            <w:rFonts w:cs="Garamond" w:hAnsi="Garamond" w:eastAsia="Garamond" w:ascii="Garamond"/>
            <w:i/>
            <w:spacing w:val="0"/>
            <w:w w:val="99"/>
            <w:position w:val="1"/>
            <w:sz w:val="22"/>
            <w:szCs w:val="22"/>
          </w:rPr>
          <w:t>d</w:t>
        </w:r>
        <w:r>
          <w:rPr>
            <w:rFonts w:cs="Garamond" w:hAnsi="Garamond" w:eastAsia="Garamond" w:ascii="Garamond"/>
            <w:i/>
            <w:spacing w:val="1"/>
            <w:w w:val="99"/>
            <w:position w:val="1"/>
            <w:sz w:val="22"/>
            <w:szCs w:val="22"/>
          </w:rPr>
          <w:t>s</w:t>
        </w:r>
        <w:r>
          <w:rPr>
            <w:rFonts w:cs="Garamond" w:hAnsi="Garamond" w:eastAsia="Garamond" w:ascii="Garamond"/>
            <w:i/>
            <w:spacing w:val="0"/>
            <w:w w:val="99"/>
            <w:position w:val="1"/>
            <w:sz w:val="22"/>
            <w:szCs w:val="22"/>
          </w:rPr>
          <w:t>@baltim</w:t>
        </w:r>
        <w:r>
          <w:rPr>
            <w:rFonts w:cs="Garamond" w:hAnsi="Garamond" w:eastAsia="Garamond" w:ascii="Garamond"/>
            <w:i/>
            <w:spacing w:val="2"/>
            <w:w w:val="99"/>
            <w:position w:val="1"/>
            <w:sz w:val="22"/>
            <w:szCs w:val="22"/>
          </w:rPr>
          <w:t>o</w:t>
        </w:r>
        <w:r>
          <w:rPr>
            <w:rFonts w:cs="Garamond" w:hAnsi="Garamond" w:eastAsia="Garamond" w:ascii="Garamond"/>
            <w:i/>
            <w:spacing w:val="0"/>
            <w:w w:val="100"/>
            <w:position w:val="1"/>
            <w:sz w:val="22"/>
            <w:szCs w:val="22"/>
          </w:rPr>
          <w:t>re</w:t>
        </w:r>
        <w:r>
          <w:rPr>
            <w:rFonts w:cs="Garamond" w:hAnsi="Garamond" w:eastAsia="Garamond" w:ascii="Garamond"/>
            <w:i/>
            <w:spacing w:val="1"/>
            <w:w w:val="100"/>
            <w:position w:val="1"/>
            <w:sz w:val="22"/>
            <w:szCs w:val="22"/>
          </w:rPr>
          <w:t>.</w:t>
        </w:r>
        <w:r>
          <w:rPr>
            <w:rFonts w:cs="Garamond" w:hAnsi="Garamond" w:eastAsia="Garamond" w:ascii="Garamond"/>
            <w:i/>
            <w:spacing w:val="0"/>
            <w:w w:val="100"/>
            <w:position w:val="1"/>
            <w:sz w:val="22"/>
            <w:szCs w:val="22"/>
          </w:rPr>
          <w:t>k</w:t>
        </w:r>
        <w:r>
          <w:rPr>
            <w:rFonts w:cs="Garamond" w:hAnsi="Garamond" w:eastAsia="Garamond" w:ascii="Garamond"/>
            <w:i/>
            <w:spacing w:val="2"/>
            <w:w w:val="99"/>
            <w:position w:val="1"/>
            <w:sz w:val="22"/>
            <w:szCs w:val="22"/>
          </w:rPr>
          <w:t>1</w:t>
        </w:r>
        <w:r>
          <w:rPr>
            <w:rFonts w:cs="Garamond" w:hAnsi="Garamond" w:eastAsia="Garamond" w:ascii="Garamond"/>
            <w:i/>
            <w:spacing w:val="0"/>
            <w:w w:val="99"/>
            <w:position w:val="1"/>
            <w:sz w:val="22"/>
            <w:szCs w:val="22"/>
          </w:rPr>
          <w:t>2.md</w:t>
        </w:r>
        <w:r>
          <w:rPr>
            <w:rFonts w:cs="Garamond" w:hAnsi="Garamond" w:eastAsia="Garamond" w:ascii="Garamond"/>
            <w:i/>
            <w:spacing w:val="1"/>
            <w:w w:val="99"/>
            <w:position w:val="1"/>
            <w:sz w:val="22"/>
            <w:szCs w:val="22"/>
          </w:rPr>
          <w:t>.</w:t>
        </w:r>
        <w:r>
          <w:rPr>
            <w:rFonts w:cs="Garamond" w:hAnsi="Garamond" w:eastAsia="Garamond" w:ascii="Garamond"/>
            <w:i/>
            <w:spacing w:val="0"/>
            <w:w w:val="99"/>
            <w:position w:val="1"/>
            <w:sz w:val="22"/>
            <w:szCs w:val="22"/>
          </w:rPr>
          <w:t>us</w:t>
        </w:r>
      </w:hyperlink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40" w:val="left"/>
        </w:tabs>
        <w:jc w:val="center"/>
        <w:spacing w:lineRule="exact" w:line="300"/>
        <w:ind w:left="1039" w:right="1009"/>
      </w:pPr>
      <w:r>
        <w:pict>
          <v:group style="position:absolute;margin-left:52.5pt;margin-top:16.922pt;width:507pt;height:0pt;mso-position-horizontal-relative:page;mso-position-vertical-relative:paragraph;z-index:-268" coordorigin="1050,338" coordsize="10140,0">
            <v:shape style="position:absolute;left:1050;top:338;width:10140;height:0" coordorigin="1050,338" coordsize="10140,0" path="m1050,338l11190,338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P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ROF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SSIONAL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P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ROFILE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31"/>
        <w:ind w:left="1440" w:right="1042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Accompli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hed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eer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monstrating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istent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ess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Educator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seconda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tand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ck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assuring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success.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10"/>
        <w:ind w:left="1440" w:right="1046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Seas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eiving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building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rams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rough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cies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roj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21" w:lineRule="exact" w:line="240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nsive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kground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evel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ping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cial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rams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eds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racial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diver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pulat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nd-l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guage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rs.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60"/>
        <w:ind w:left="1440" w:right="1042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Effective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communicator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excel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anning,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organ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zat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onal,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otiation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stren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ability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lead,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reach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consensus,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establish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goals,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ain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esults.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779pt;width:507pt;height:0pt;mso-position-horizontal-relative:page;mso-position-vertical-relative:paragraph;z-index:-267" coordorigin="1050,340" coordsize="10140,0">
            <v:shape style="position:absolute;left:1050;top:340;width:10140;height:0" coordorigin="1050,340" coordsize="10140,0" path="m1050,340l11190,340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E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DUCA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T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  <w:u w:val="single" w:color="7F7F7F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ON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Ed.D.,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Educational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Fin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nce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Catholic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University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America,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Washington,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DC,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18"/>
          <w:szCs w:val="18"/>
        </w:rPr>
        <w:t>ISSERTATION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:</w:t>
      </w:r>
      <w:r>
        <w:rPr>
          <w:rFonts w:cs="Garamond" w:hAnsi="Garamond" w:eastAsia="Garamond" w:ascii="Garamond"/>
          <w:spacing w:val="3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An</w:t>
      </w:r>
      <w:r>
        <w:rPr>
          <w:rFonts w:cs="Garamond" w:hAnsi="Garamond" w:eastAsia="Garamond" w:ascii="Garamond"/>
          <w:i/>
          <w:spacing w:val="3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Analys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3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i/>
          <w:spacing w:val="3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i/>
          <w:spacing w:val="3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Progr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3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Cost</w:t>
      </w:r>
      <w:r>
        <w:rPr>
          <w:rFonts w:cs="Garamond" w:hAnsi="Garamond" w:eastAsia="Garamond" w:ascii="Garamond"/>
          <w:i/>
          <w:spacing w:val="3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3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tensity</w:t>
      </w:r>
      <w:r>
        <w:rPr>
          <w:rFonts w:cs="Garamond" w:hAnsi="Garamond" w:eastAsia="Garamond" w:ascii="Garamond"/>
          <w:i/>
          <w:spacing w:val="3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i/>
          <w:spacing w:val="3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rvice</w:t>
      </w:r>
      <w:r>
        <w:rPr>
          <w:rFonts w:cs="Garamond" w:hAnsi="Garamond" w:eastAsia="Garamond" w:ascii="Garamond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i/>
          <w:spacing w:val="3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Public</w:t>
      </w:r>
      <w:r>
        <w:rPr>
          <w:rFonts w:cs="Garamond" w:hAnsi="Garamond" w:eastAsia="Garamond" w:ascii="Garamond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i/>
          <w:spacing w:val="3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Nonpublic</w:t>
      </w:r>
      <w:r>
        <w:rPr>
          <w:rFonts w:cs="Garamond" w:hAnsi="Garamond" w:eastAsia="Garamond" w:ascii="Garamond"/>
          <w:i/>
          <w:spacing w:val="3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Special</w:t>
      </w:r>
      <w:r>
        <w:rPr>
          <w:rFonts w:cs="Garamond" w:hAnsi="Garamond" w:eastAsia="Garamond" w:ascii="Garamond"/>
          <w:i/>
          <w:spacing w:val="3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Education</w:t>
      </w:r>
      <w:r>
        <w:rPr>
          <w:rFonts w:cs="Garamond" w:hAnsi="Garamond" w:eastAsia="Garamond" w:ascii="Garamond"/>
          <w:i/>
          <w:spacing w:val="3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40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M.Ed.,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cational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5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Management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5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Super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ision,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Administration,</w:t>
      </w:r>
      <w:r>
        <w:rPr>
          <w:rFonts w:cs="Garamond" w:hAnsi="Garamond" w:eastAsia="Garamond" w:ascii="Garamond"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1978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B.S.,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Elementary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cial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Educatio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tate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University,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Towson,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1976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22pt;width:507pt;height:0pt;mso-position-horizontal-relative:page;mso-position-vertical-relative:paragraph;z-index:-266" coordorigin="1050,338" coordsize="10140,0">
            <v:shape style="position:absolute;left:1050;top:338;width:10140;height:0" coordorigin="1050,338" coordsize="10140,0" path="m1050,338l11190,338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A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CADEMIC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-1"/>
          <w:w w:val="99"/>
          <w:sz w:val="28"/>
          <w:szCs w:val="28"/>
          <w:u w:val="single" w:color="7F7F7F"/>
        </w:rPr>
        <w:t>H</w:t>
      </w:r>
      <w:r>
        <w:rPr>
          <w:rFonts w:cs="Garamond" w:hAnsi="Garamond" w:eastAsia="Garamond" w:ascii="Garamond"/>
          <w:b/>
          <w:spacing w:val="-1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-1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R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S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N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D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W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R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D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S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Recipient,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Graduate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Assistantship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Award,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Loyola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1977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Graduated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Magna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Laude,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Tow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State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University,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1976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221pt;width:507pt;height:0pt;mso-position-horizontal-relative:page;mso-position-vertical-relative:paragraph;z-index:-265" coordorigin="1050,338" coordsize="10140,0">
            <v:shape style="position:absolute;left:1050;top:338;width:10140;height:0" coordorigin="1050,338" coordsize="10140,0" path="m1050,338l11190,338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A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CADEMIC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/T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EACHING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X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P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ER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  <w:t>I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C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8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Adjunct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Associate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Professor,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Goucher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1997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11"/>
        <w:ind w:left="1440" w:right="1044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ach</w:t>
      </w:r>
      <w:r>
        <w:rPr>
          <w:rFonts w:cs="Garamond" w:hAnsi="Garamond" w:eastAsia="Garamond" w:ascii="Garamond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gy,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4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can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n,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4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oom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averag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students.</w:t>
      </w:r>
      <w:r>
        <w:rPr>
          <w:rFonts w:cs="Garamond" w:hAnsi="Garamond" w:eastAsia="Garamond" w:ascii="Garamond"/>
          <w:spacing w:val="4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rvise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ysburg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Adjunct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Instructor,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University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llege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Park,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1997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ach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Curr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ends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udents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eds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Diver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ning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es,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4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uman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evel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aduate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sizes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averaging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Senior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Lecturer,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Coppin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tate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timore,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urse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Exceptional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Children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classes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25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30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undergra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uate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ts.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Lecturer,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Johns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1984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11"/>
        <w:ind w:left="1439" w:right="1042" w:hanging="360"/>
        <w:sectPr>
          <w:pgMar w:footer="362" w:header="0" w:top="1480" w:bottom="280" w:left="0" w:right="0"/>
          <w:footerReference w:type="default" r:id="rId4"/>
          <w:pgSz w:w="12240" w:h="15840"/>
        </w:sectPr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Adapt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condary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Curr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culum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cial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udents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uate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sizes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averaging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15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62"/>
        <w:ind w:right="1080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D.A.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ds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81"/>
          <w:sz w:val="23"/>
          <w:szCs w:val="23"/>
        </w:rPr>
        <w:t>⎯</w:t>
      </w:r>
      <w:r>
        <w:rPr>
          <w:rFonts w:cs="Cambria" w:hAnsi="Cambria" w:eastAsia="Cambria" w:ascii="Cambria"/>
          <w:spacing w:val="-36"/>
          <w:w w:val="181"/>
          <w:sz w:val="23"/>
          <w:szCs w:val="23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99"/>
          <w:sz w:val="22"/>
          <w:szCs w:val="22"/>
        </w:rPr>
        <w:t>two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100" w:val="left"/>
        </w:tabs>
        <w:jc w:val="right"/>
        <w:spacing w:lineRule="exact" w:line="300"/>
        <w:ind w:right="1050"/>
      </w:pPr>
      <w:r>
        <w:pict>
          <v:group style="position:absolute;margin-left:52.5pt;margin-top:16.9254pt;width:507pt;height:0pt;mso-position-horizontal-relative:page;mso-position-vertical-relative:paragraph;z-index:-264" coordorigin="1050,339" coordsize="10140,0">
            <v:shape style="position:absolute;left:1050;top:339;width:10140;height:0" coordorigin="1050,339" coordsize="10140,0" path="m1050,339l11190,339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C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OURSES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A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U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GHT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5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0" w:hRule="exact"/>
        </w:trPr>
        <w:tc>
          <w:tcPr>
            <w:tcW w:w="4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2"/>
                <w:szCs w:val="22"/>
              </w:rPr>
              <w:t>Undergrad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2"/>
                <w:szCs w:val="22"/>
              </w:rPr>
              <w:t>ate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55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560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2"/>
                <w:szCs w:val="22"/>
              </w:rPr>
              <w:t>Graduate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558" w:hRule="exact"/>
        </w:trPr>
        <w:tc>
          <w:tcPr>
            <w:tcW w:w="4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Nature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and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Needs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of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Exceptional</w:t>
            </w:r>
            <w:r>
              <w:rPr>
                <w:rFonts w:cs="Garamond" w:hAnsi="Garamond" w:eastAsia="Garamond" w:ascii="Garamond"/>
                <w:spacing w:val="-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Children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2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mbria" w:hAnsi="Cambria" w:eastAsia="Cambria" w:ascii="Cambria"/>
                <w:spacing w:val="2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Educat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yc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olo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5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56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Adapt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ng</w:t>
            </w:r>
            <w:r>
              <w:rPr>
                <w:rFonts w:cs="Garamond" w:hAnsi="Garamond" w:eastAsia="Garamond" w:ascii="Garamond"/>
                <w:spacing w:val="-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the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Secondary</w:t>
            </w:r>
            <w:r>
              <w:rPr>
                <w:rFonts w:cs="Garamond" w:hAnsi="Garamond" w:eastAsia="Garamond" w:ascii="Garamond"/>
                <w:spacing w:val="-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rriculum</w:t>
            </w:r>
            <w:r>
              <w:rPr>
                <w:rFonts w:cs="Garamond" w:hAnsi="Garamond" w:eastAsia="Garamond" w:ascii="Garamond"/>
                <w:spacing w:val="-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for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ec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"/>
              <w:ind w:left="872"/>
            </w:pP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Educat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ents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9" w:hRule="exact"/>
        </w:trPr>
        <w:tc>
          <w:tcPr>
            <w:tcW w:w="4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Found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of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Am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ric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Educat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55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56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Students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with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Spec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Need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/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Diverse</w:t>
            </w:r>
            <w:r>
              <w:rPr>
                <w:rFonts w:cs="Garamond" w:hAnsi="Garamond" w:eastAsia="Garamond" w:ascii="Garamond"/>
                <w:spacing w:val="-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Lea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ning</w:t>
            </w:r>
            <w:r>
              <w:rPr>
                <w:rFonts w:cs="Garamond" w:hAnsi="Garamond" w:eastAsia="Garamond" w:ascii="Garamond"/>
                <w:spacing w:val="-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Styles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80" w:hRule="exact"/>
        </w:trPr>
        <w:tc>
          <w:tcPr>
            <w:tcW w:w="4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12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Cl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ssro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gement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55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56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Lea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ning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ry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Hu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an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evel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ent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310" w:hRule="exact"/>
        </w:trPr>
        <w:tc>
          <w:tcPr>
            <w:tcW w:w="4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5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60"/>
              <w:ind w:left="560"/>
            </w:pP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•</w:t>
            </w:r>
            <w:r>
              <w:rPr>
                <w:rFonts w:cs="Cambria" w:hAnsi="Cambria" w:eastAsia="Cambria" w:ascii="Cambria"/>
                <w:spacing w:val="0"/>
                <w:w w:val="100"/>
                <w:position w:val="1"/>
                <w:sz w:val="22"/>
                <w:szCs w:val="22"/>
              </w:rPr>
              <w:t>   </w:t>
            </w:r>
            <w:r>
              <w:rPr>
                <w:rFonts w:cs="Cambria" w:hAnsi="Cambria" w:eastAsia="Cambria" w:ascii="Cambria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Current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Trends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in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Education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before="33" w:lineRule="exact" w:line="300"/>
        <w:ind w:left="1080"/>
      </w:pPr>
      <w:r>
        <w:pict>
          <v:group style="position:absolute;margin-left:52.5pt;margin-top:18.6355pt;width:507pt;height:0pt;mso-position-horizontal-relative:page;mso-position-vertical-relative:paragraph;z-index:-263" coordorigin="1050,373" coordsize="10140,0">
            <v:shape style="position:absolute;left:1050;top:373;width:10140;height:0" coordorigin="1050,373" coordsize="10140,0" path="m1050,373l11190,373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spacing w:val="-1"/>
          <w:w w:val="99"/>
          <w:sz w:val="28"/>
          <w:szCs w:val="28"/>
          <w:u w:val="single" w:color="7F7F7F"/>
        </w:rPr>
        <w:t>H</w:t>
      </w:r>
      <w:r>
        <w:rPr>
          <w:rFonts w:cs="Garamond" w:hAnsi="Garamond" w:eastAsia="Garamond" w:ascii="Garamond"/>
          <w:b/>
          <w:spacing w:val="-1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-1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IGH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L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IGHTS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F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P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R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F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S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  <w:t>S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  <w:u w:val="single" w:color="7F7F7F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L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X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P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ERIE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  <w:t>N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C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8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Principal,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Bethesda-Chevy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Montgomery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County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Public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Bethesda,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11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1,200-student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serving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grades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9-12.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Direct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aspects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operations,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instru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eadersh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writ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aff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evaluat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discipl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supervisi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Administer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$500,000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annual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operating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budget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ise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130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classified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23" w:lineRule="exact" w:line="240"/>
        <w:ind w:left="1440" w:right="1041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ttysburg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Area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ersity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Committee;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built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rity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community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create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climate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ceptance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minorities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feel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accepted.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20"/>
        <w:ind w:left="1440" w:right="1041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Procured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administered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$300,000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grant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Classrooms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Future,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$400,000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grant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Project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(hi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e)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ugh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ylvan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10"/>
        <w:ind w:left="1440" w:right="1046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Achie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asurable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at-risk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ough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alternative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teams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t-risk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well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plementation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Project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0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oped,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osed,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block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hedul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OTC,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visory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ms.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nsist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ntly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meet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rly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Progress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Left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11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Involved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aspects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40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million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ect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well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relocat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acil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ty.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Principal,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Montgomery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Blair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School;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Montgomery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blic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Silver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Spring,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11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4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1,000-student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4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chool</w:t>
      </w:r>
      <w:r>
        <w:rPr>
          <w:rFonts w:cs="Garamond" w:hAnsi="Garamond" w:eastAsia="Garamond" w:ascii="Garamond"/>
          <w:spacing w:val="4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serving</w:t>
      </w:r>
      <w:r>
        <w:rPr>
          <w:rFonts w:cs="Garamond" w:hAnsi="Garamond" w:eastAsia="Garamond" w:ascii="Garamond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grades</w:t>
      </w:r>
      <w:r>
        <w:rPr>
          <w:rFonts w:cs="Garamond" w:hAnsi="Garamond" w:eastAsia="Garamond" w:ascii="Garamond"/>
          <w:spacing w:val="4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9-12.</w:t>
      </w:r>
      <w:r>
        <w:rPr>
          <w:rFonts w:cs="Garamond" w:hAnsi="Garamond" w:eastAsia="Garamond" w:ascii="Garamond"/>
          <w:spacing w:val="4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Managed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ogram</w:t>
      </w:r>
      <w:r>
        <w:rPr>
          <w:rFonts w:cs="Garamond" w:hAnsi="Garamond" w:eastAsia="Garamond" w:ascii="Garamond"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development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aluation,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curriculum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instruct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teacher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district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sponsibilities.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ecial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Education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ordi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0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Administered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$100,000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annual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operating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budget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supervised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100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classified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23" w:lineRule="exact" w:line="240"/>
        <w:ind w:left="1440" w:right="1045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gram;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limate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nducive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emic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sizes.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Program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resulted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70%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ccess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rate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among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at-risk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youth.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0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Served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ask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was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3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defi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4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zed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directed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annual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ectatio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Achievement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ESA)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rkshop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facult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Achie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merous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from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Was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ance.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Assista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incipal,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Walt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Whitman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School;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Public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1988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23" w:lineRule="exact" w:line="240"/>
        <w:ind w:left="1440" w:right="1044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cipal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2,0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0-student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grades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12.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esponsibil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ties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included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discipline,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attendance,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ctional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ision,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evaluat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0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Administered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$300,000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annual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operating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budget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supervised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150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classified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Instrum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turday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sruptive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both"/>
        <w:spacing w:before="23" w:lineRule="exact" w:line="240"/>
        <w:ind w:left="1440" w:right="1043" w:hanging="360"/>
        <w:sectPr>
          <w:pgMar w:header="0" w:footer="362" w:top="1380" w:bottom="280" w:left="0" w:right="0"/>
          <w:pgSz w:w="12240" w:h="15840"/>
        </w:sectPr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eived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lades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hers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success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grade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udents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ordinat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grade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ms.</w:t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62"/>
        <w:ind w:right="1079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D.A.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ds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81"/>
          <w:sz w:val="23"/>
          <w:szCs w:val="23"/>
        </w:rPr>
        <w:t>⎯</w:t>
      </w:r>
      <w:r>
        <w:rPr>
          <w:rFonts w:cs="Cambria" w:hAnsi="Cambria" w:eastAsia="Cambria" w:ascii="Cambria"/>
          <w:spacing w:val="-36"/>
          <w:w w:val="181"/>
          <w:sz w:val="23"/>
          <w:szCs w:val="23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99"/>
          <w:sz w:val="22"/>
          <w:szCs w:val="22"/>
        </w:rPr>
        <w:t>th</w:t>
      </w:r>
      <w:r>
        <w:rPr>
          <w:rFonts w:cs="Garamond" w:hAnsi="Garamond" w:eastAsia="Garamond" w:ascii="Garamond"/>
          <w:i/>
          <w:spacing w:val="1"/>
          <w:w w:val="99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99"/>
          <w:sz w:val="22"/>
          <w:szCs w:val="22"/>
        </w:rPr>
        <w:t>ee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Principal/Assistant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Principal,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Calvert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chool,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22" w:lineRule="exact" w:line="240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Assisted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successfully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transformed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stitut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losing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j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provider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special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services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emotion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disturbed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learning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disabled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31" w:lineRule="exact" w:line="240"/>
        <w:ind w:left="1440" w:right="1044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Hired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evel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budget,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supervised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tivities,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selec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ssigned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n-servi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rams,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tely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obser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20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nered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from</w:t>
      </w:r>
      <w:r>
        <w:rPr>
          <w:rFonts w:cs="Garamond" w:hAnsi="Garamond" w:eastAsia="Garamond" w:ascii="Garamond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npubl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Facilit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dissertat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confirmed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was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less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expensive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pursue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quality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special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ervices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private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100" w:val="left"/>
        </w:tabs>
        <w:jc w:val="right"/>
        <w:spacing w:lineRule="exact" w:line="300"/>
        <w:ind w:right="1050"/>
      </w:pPr>
      <w:r>
        <w:pict>
          <v:group style="position:absolute;margin-left:52.5pt;margin-top:16.922pt;width:507pt;height:0pt;mso-position-horizontal-relative:page;mso-position-vertical-relative:paragraph;z-index:-262" coordorigin="1050,338" coordsize="10140,0">
            <v:shape style="position:absolute;left:1050;top:338;width:10140;height:0" coordorigin="1050,338" coordsize="10140,0" path="m1050,338l11190,338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E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ARLY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C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AREER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Learni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oblems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Resource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Teacher,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Chesapeake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1976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Fou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Gr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Teacher,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lfe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Special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Education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Teacher,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John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ager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ard,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1976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779pt;width:507pt;height:0pt;mso-position-horizontal-relative:page;mso-position-vertical-relative:paragraph;z-index:-261" coordorigin="1050,340" coordsize="10140,0">
            <v:shape style="position:absolute;left:1050;top:340;width:10140;height:0" coordorigin="1050,340" coordsize="10140,0" path="m1050,340l11190,340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P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RESEN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T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ATI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NS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42" w:lineRule="exact" w:line="240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Woods,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Daniel,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A.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(1990),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“Staff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Development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Mid-C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reer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lty.”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Presented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onda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pals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lum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ia,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Woods,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Daniel,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A.</w:t>
      </w:r>
      <w:r>
        <w:rPr>
          <w:rFonts w:cs="Garamond" w:hAnsi="Garamond" w:eastAsia="Garamond" w:ascii="Garamond"/>
          <w:spacing w:val="5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(1989),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“Youth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Suicide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Prevention.”</w:t>
      </w:r>
      <w:r>
        <w:rPr>
          <w:rFonts w:cs="Garamond" w:hAnsi="Garamond" w:eastAsia="Garamond" w:ascii="Garamond"/>
          <w:spacing w:val="4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Presented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Carr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County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Public</w:t>
      </w:r>
      <w:r>
        <w:rPr>
          <w:rFonts w:cs="Garamond" w:hAnsi="Garamond" w:eastAsia="Garamond" w:ascii="Garamond"/>
          <w:spacing w:val="4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pecial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Educat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ers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rvice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Day,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Windsor,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Woods,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Daniel,</w:t>
      </w:r>
      <w:r>
        <w:rPr>
          <w:rFonts w:cs="Garamond" w:hAnsi="Garamond" w:eastAsia="Garamond" w:ascii="Garamond"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A.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(1984),</w:t>
      </w:r>
      <w:r>
        <w:rPr>
          <w:rFonts w:cs="Garamond" w:hAnsi="Garamond" w:eastAsia="Garamond" w:ascii="Garamond"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“Creating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Effecti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Schools,”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seminar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4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3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4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Nonp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4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Education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Facil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ties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Inservice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mbia,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22pt;width:507pt;height:0pt;mso-position-horizontal-relative:page;mso-position-vertical-relative:paragraph;z-index:-260" coordorigin="1050,338" coordsize="10140,0">
            <v:shape style="position:absolute;left:1050;top:338;width:10140;height:0" coordorigin="1050,338" coordsize="10140,0" path="m1050,338l11190,338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P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ROF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SSIONAL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FF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I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L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  <w:t>I</w:t>
      </w:r>
      <w:r>
        <w:rPr>
          <w:rFonts w:cs="Garamond" w:hAnsi="Garamond" w:eastAsia="Garamond" w:ascii="Garamond"/>
          <w:b/>
          <w:spacing w:val="-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AT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I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NS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42" w:lineRule="exact" w:line="240"/>
        <w:ind w:left="1440" w:right="1046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Advisory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rd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ild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LB)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Task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ce,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Secondary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(MAE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SP),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0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r,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tee,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ry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ipals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4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(MAESSP),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005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Chairman,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Diversity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Area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District,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2005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Executi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Board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(MASSP),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Executi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Board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Public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Secondary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Athletic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(MPSSAA),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Chairman,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Legislative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Secondary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(MASSP),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President,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blic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Administrators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Supervisors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Carroll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County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(APSASCCO),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Chairman,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Spring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Conference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Principals,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(MASSP),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1994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Visiting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ddle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States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Evaluation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Northea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tern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79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rperson,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Conference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Nonpu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Special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acilities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39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(MANSEF),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79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Chairperson,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Department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ecial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Services,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Carroll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County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Public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78pt;width:507pt;height:0pt;mso-position-horizontal-relative:page;mso-position-vertical-relative:paragraph;z-index:-259" coordorigin="1050,340" coordsize="10140,0">
            <v:shape style="position:absolute;left:1050;top:340;width:10140;height:0" coordorigin="1050,340" coordsize="10140,0" path="m1050,340l11190,340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P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ROF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SSIONAL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  <w:t>D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EVELOPM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  <w:t>E</w:t>
      </w:r>
      <w:r>
        <w:rPr>
          <w:rFonts w:cs="Garamond" w:hAnsi="Garamond" w:eastAsia="Garamond" w:ascii="Garamond"/>
          <w:b/>
          <w:spacing w:val="2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NT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8"/>
        <w:ind w:left="1080"/>
        <w:sectPr>
          <w:pgMar w:header="0" w:footer="362" w:top="1380" w:bottom="280" w:left="0" w:right="0"/>
          <w:pgSz w:w="12240" w:h="15840"/>
        </w:sectPr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Certi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62"/>
        <w:ind w:right="1079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D.A.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Wo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ds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81"/>
          <w:sz w:val="23"/>
          <w:szCs w:val="23"/>
        </w:rPr>
        <w:t>⎯</w:t>
      </w:r>
      <w:r>
        <w:rPr>
          <w:rFonts w:cs="Cambria" w:hAnsi="Cambria" w:eastAsia="Cambria" w:ascii="Cambria"/>
          <w:spacing w:val="-36"/>
          <w:w w:val="181"/>
          <w:sz w:val="23"/>
          <w:szCs w:val="23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99"/>
          <w:sz w:val="22"/>
          <w:szCs w:val="22"/>
        </w:rPr>
        <w:t>four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lineRule="exact" w:line="240"/>
        <w:ind w:left="1440" w:right="1042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Letter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Eligibility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perintendent,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Assistant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dent,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Director,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ssistant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Director,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Assistant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Trained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Assessment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Center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Program,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National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Secondary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Principals,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Conferenc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onda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pals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ASSP)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GA;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Orlan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Diego,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CA;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San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Francisco,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CA;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Reno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NV;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Las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Vegas,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NV;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2002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007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before="23" w:lineRule="exact" w:line="240"/>
        <w:ind w:left="1440" w:right="1042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Department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Education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Seminars:</w:t>
      </w:r>
      <w:r>
        <w:rPr>
          <w:rFonts w:cs="Garamond" w:hAnsi="Garamond" w:eastAsia="Garamond" w:ascii="Garamond"/>
          <w:spacing w:val="3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Project</w:t>
      </w:r>
      <w:r>
        <w:rPr>
          <w:rFonts w:cs="Garamond" w:hAnsi="Garamond" w:eastAsia="Garamond" w:ascii="Garamond"/>
          <w:spacing w:val="3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720,</w:t>
      </w:r>
      <w:r>
        <w:rPr>
          <w:rFonts w:cs="Garamond" w:hAnsi="Garamond" w:eastAsia="Garamond" w:ascii="Garamond"/>
          <w:spacing w:val="3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</w:t>
      </w:r>
      <w:r>
        <w:rPr>
          <w:rFonts w:cs="Garamond" w:hAnsi="Garamond" w:eastAsia="Garamond" w:ascii="Garamond"/>
          <w:spacing w:val="3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004;</w:t>
      </w:r>
      <w:r>
        <w:rPr>
          <w:rFonts w:cs="Garamond" w:hAnsi="Garamond" w:eastAsia="Garamond" w:ascii="Garamond"/>
          <w:spacing w:val="3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Classrooms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3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Future,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8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Wor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shops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420" w:val="left"/>
        </w:tabs>
        <w:jc w:val="left"/>
        <w:spacing w:lineRule="exact" w:line="240"/>
        <w:ind w:left="1440" w:right="1043" w:hanging="36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-45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ab/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Institute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nstructional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eadership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Human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Relations,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aryland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pment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Academy,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989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Student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ning,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yland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Institute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Teacher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Effectiven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Maryland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velopment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Academy,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1987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1180" w:val="left"/>
        </w:tabs>
        <w:jc w:val="left"/>
        <w:spacing w:lineRule="exact" w:line="300"/>
        <w:ind w:left="1080"/>
      </w:pPr>
      <w:r>
        <w:pict>
          <v:group style="position:absolute;margin-left:52.5pt;margin-top:16.9854pt;width:507pt;height:0pt;mso-position-horizontal-relative:page;mso-position-vertical-relative:paragraph;z-index:-258" coordorigin="1050,340" coordsize="10140,0">
            <v:shape style="position:absolute;left:1050;top:340;width:10140;height:0" coordorigin="1050,340" coordsize="10140,0" path="m1050,340l11190,340e" filled="f" stroked="t" strokeweight="0.58pt" strokecolor="#7F7F7F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C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OMMUNITY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  <w:t>S</w:t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8"/>
          <w:szCs w:val="28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ERVICE</w:t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99"/>
          <w:sz w:val="22"/>
          <w:szCs w:val="22"/>
          <w:u w:val="single" w:color="7F7F7F"/>
        </w:rPr>
        <w:t> </w:t>
      </w:r>
      <w:r>
        <w:rPr>
          <w:rFonts w:cs="Garamond" w:hAnsi="Garamond" w:eastAsia="Garamond" w:ascii="Garamond"/>
          <w:b/>
          <w:w w:val="100"/>
          <w:sz w:val="22"/>
          <w:szCs w:val="22"/>
          <w:u w:val="single" w:color="7F7F7F"/>
        </w:rPr>
        <w:tab/>
      </w:r>
      <w:r>
        <w:rPr>
          <w:rFonts w:cs="Garamond" w:hAnsi="Garamond" w:eastAsia="Garamond" w:ascii="Garamond"/>
          <w:b/>
          <w:w w:val="100"/>
          <w:sz w:val="22"/>
          <w:szCs w:val="22"/>
          <w:u w:val="single" w:color="7F7F7F"/>
        </w:rPr>
      </w:r>
      <w:r>
        <w:rPr>
          <w:rFonts w:cs="Garamond" w:hAnsi="Garamond" w:eastAsia="Garamond" w:ascii="Garamond"/>
          <w:b/>
          <w:w w:val="100"/>
          <w:sz w:val="22"/>
          <w:szCs w:val="22"/>
        </w:rPr>
      </w:r>
      <w:r>
        <w:rPr>
          <w:rFonts w:cs="Garamond" w:hAnsi="Garamond" w:eastAsia="Garamond" w:ascii="Garamond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1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Board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Communities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Care,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2005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Task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Force,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MD,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2005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2"/>
        <w:ind w:left="108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•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    </w:t>
      </w:r>
      <w:r>
        <w:rPr>
          <w:rFonts w:cs="Cambria" w:hAnsi="Cambria" w:eastAsia="Cambria" w:ascii="Cambria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Board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Member,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nity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Athletic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Leag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Baltimore,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1991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sectPr>
      <w:pgMar w:header="0" w:footer="362" w:top="1380" w:bottom="280" w:left="0" w:right="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763.89pt;width:611.993pt;height:23.2153pt;mso-position-horizontal-relative:page;mso-position-vertical-relative:page;z-index:-268" coordorigin="0,15278" coordsize="12240,464">
          <v:shape type="#_x0000_t75" style="position:absolute;left:0;top:15278;width:12240;height:102">
            <v:imagedata o:title="" r:id="rId1"/>
          </v:shape>
          <v:shape type="#_x0000_t75" style="position:absolute;left:293;top:15364;width:324;height:372">
            <v:imagedata o:title="" r:id="rId2"/>
          </v:shape>
          <v:shape style="position:absolute;left:288;top:15360;width:332;height:379" coordorigin="288,15360" coordsize="332,379" path="m556,15738l559,15739,558,15733,555,15735,553,15736,556,15738xe" filled="t" fillcolor="#BEC0C2" stroked="f">
            <v:path arrowok="t"/>
            <v:fill/>
          </v:shape>
          <v:shape style="position:absolute;left:288;top:15360;width:332;height:379" coordorigin="288,15360" coordsize="332,379" path="m618,15422l614,15424,377,15364,374,15366,375,15361,373,15360,372,15363,295,15661,291,15664,290,15665,288,15675,295,15668,296,15667,297,15660,377,15367,614,15427,616,15428,620,15425,620,15423,618,15422xe" filled="t" fillcolor="#BEC0C2" stroked="f">
            <v:path arrowok="t"/>
            <v:fill/>
          </v:shape>
          <v:shape style="position:absolute;left:288;top:15360;width:332;height:379" coordorigin="288,15360" coordsize="332,379" path="m372,15363l290,15665,291,15664,295,15661,372,15363xe" filled="t" fillcolor="#BEC0C2" stroked="f">
            <v:path arrowok="t"/>
            <v:fill/>
          </v:shape>
          <v:shape style="position:absolute;left:288;top:15360;width:332;height:379" coordorigin="288,15360" coordsize="332,379" path="m297,15660l296,15667,295,15668,305,15662,320,15660,338,15660,358,15663,380,15668,404,15675,428,15683,452,15692,475,15701,496,15710,516,15719,532,15726,544,15732,553,15736,555,15735,558,15733,559,15739,560,15736,620,15425,616,15428,614,15427,555,15731,554,15731,545,15726,532,15720,516,15713,497,15705,477,15696,454,15687,431,15678,407,15671,384,15664,362,15659,341,15655,323,15654,307,15656,297,15660xe" filled="t" fillcolor="#BEC0C2" stroked="f">
            <v:path arrowok="t"/>
            <v:fill/>
          </v:shape>
          <v:shape style="position:absolute;left:288;top:15360;width:332;height:379" coordorigin="288,15360" coordsize="332,379" path="m377,15364l614,15424,618,15422,375,15361,374,15366,377,15364xe" filled="t" fillcolor="#BEC0C2" stroked="f">
            <v:path arrowok="t"/>
            <v:fill/>
          </v:shape>
          <v:shape style="position:absolute;left:322;top:15421;width:280;height:241" coordorigin="322,15421" coordsize="280,241" path="m369,15610l369,15611,369,15609,368,15608,366,15611,366,15612,332,15650,332,15649,332,15650,327,15656,322,15661,326,15661,330,15659,336,15656,337,15655,379,15629,380,15629,383,15626,394,15619,410,15606,430,15589,450,15571,469,15555,483,15543,489,15537,490,15538,497,15537,498,15530,497,15530,511,15517,512,15518,516,15524,524,15530,521,15511,523,15510,543,15493,561,15476,576,15462,588,15451,595,15444,598,15441,602,15437,599,15428,589,15421,588,15421,585,15423,583,15423,572,15431,554,15445,533,15462,512,15480,494,15496,483,15506,480,15508,481,15510,483,15512,482,15510,481,15509,479,15508,473,15508,471,15515,472,15516,457,15527,439,15543,419,15561,400,15578,383,15594,372,15605,369,15608,369,15610xe" filled="t" fillcolor="#919395" stroked="f">
            <v:path arrowok="t"/>
            <v:fill/>
          </v:shape>
          <v:shape style="position:absolute;left:322;top:15421;width:280;height:241" coordorigin="322,15421" coordsize="280,241" path="m602,15444l602,15440,598,15441,593,15451,587,15459,575,15470,555,15486,526,15508,523,15510,521,15511,524,15530,527,15511,586,15468,602,15444xe" filled="t" fillcolor="#919395" stroked="f">
            <v:path arrowok="t"/>
            <v:fill/>
          </v:shape>
          <v:shape style="position:absolute;left:322;top:15421;width:280;height:241" coordorigin="322,15421" coordsize="280,241" path="m512,15518l511,15517,497,15530,512,15518xe" filled="t" fillcolor="#919395" stroked="f">
            <v:path arrowok="t"/>
            <v:fill/>
          </v:shape>
          <v:shape style="position:absolute;left:296;top:15489;width:47;height:174" coordorigin="296,15489" coordsize="47,174" path="m344,15489l296,15664,305,15654,322,15656,344,15489xe" filled="t" fillcolor="#BEC0C2" stroked="f">
            <v:path arrowok="t"/>
            <v:fill/>
          </v:shape>
          <v:shape style="position:absolute;left:542;top:15425;width:75;height:310" coordorigin="542,15425" coordsize="75,310" path="m617,15425l542,15728,557,15735,617,15425xe" filled="t" fillcolor="#BEC0C2" stroked="f">
            <v:path arrowok="t"/>
            <v:fill/>
          </v:shape>
          <v:shape type="#_x0000_t75" style="position:absolute;left:333;top:15600;width:51;height:47">
            <v:imagedata o:title="" r:id="rId3"/>
          </v:shape>
          <v:shape style="position:absolute;left:331;top:15597;width:51;height:51" coordorigin="331,15597" coordsize="51,51" path="m370,15601l370,15599,369,15597,368,15599,368,15600,370,15601xe" filled="t" fillcolor="#616264" stroked="f">
            <v:path arrowok="t"/>
            <v:fill/>
          </v:shape>
          <v:shape style="position:absolute;left:331;top:15597;width:51;height:51" coordorigin="331,15597" coordsize="51,51" path="m384,15618l386,15617,384,15615,383,15618,338,15648,384,15618xe" filled="t" fillcolor="#616264" stroked="f">
            <v:path arrowok="t"/>
            <v:fill/>
          </v:shape>
          <v:shape style="position:absolute;left:331;top:15597;width:51;height:51" coordorigin="331,15597" coordsize="51,51" path="m338,15645l337,15645,338,15648,338,15648,338,15645xe" filled="t" fillcolor="#616264" stroked="f">
            <v:path arrowok="t"/>
            <v:fill/>
          </v:shape>
          <v:shape style="position:absolute;left:331;top:15597;width:51;height:51" coordorigin="331,15597" coordsize="51,51" path="m334,15648l334,15642,332,15643,334,15648xe" filled="t" fillcolor="#616264" stroked="f">
            <v:path arrowok="t"/>
            <v:fill/>
          </v:shape>
          <v:shape style="position:absolute;left:331;top:15597;width:51;height:51" coordorigin="331,15597" coordsize="51,51" path="m368,15599l332,15641,331,15642,332,15643,334,15642,334,15648,338,15648,337,15645,338,15645,338,15648,383,15618,384,15615,372,15608,383,15615,382,15617,381,15617,337,15645,336,15645,335,15642,334,15642,334,15641,368,15599xe" filled="t" fillcolor="#616264" stroked="f">
            <v:path arrowok="t"/>
            <v:fill/>
          </v:shape>
          <v:shape style="position:absolute;left:331;top:15597;width:51;height:51" coordorigin="331,15597" coordsize="51,51" path="m372,15608l370,15599,370,15601,368,15600,368,15599,334,15641,334,15642,368,15602,370,15610,381,15617,382,15617,383,15615,372,15608xe" filled="t" fillcolor="#616264" stroked="f">
            <v:path arrowok="t"/>
            <v:fill/>
          </v:shape>
          <v:shape type="#_x0000_t75" style="position:absolute;left:369;top:15504;width:119;height:112">
            <v:imagedata o:title="" r:id="rId4"/>
          </v:shape>
          <v:shape style="position:absolute;left:458;top:15505;width:11;height:10" coordorigin="458,15505" coordsize="11,10" path="m458,15515l469,15505,458,15515xe" filled="t" fillcolor="#125B9D" stroked="f">
            <v:path arrowok="t"/>
            <v:fill/>
          </v:shape>
          <v:shape style="position:absolute;left:384;top:15609;width:9;height:7" coordorigin="384,15609" coordsize="9,7" path="m384,15615l393,15609,384,15615,384,15615xe" filled="t" fillcolor="#125B9D" stroked="f">
            <v:path arrowok="t"/>
            <v:fill/>
          </v:shape>
          <v:shape style="position:absolute;left:372;top:15514;width:117;height:102" coordorigin="372,15514" coordsize="117,102" path="m489,15526l489,15524,483,15514,487,15524,486,15525,482,15529,469,15541,450,15558,429,15577,409,15595,393,15609,384,15615,384,15615,372,15609,383,15615,395,15610,411,15596,431,15579,452,15561,470,15544,483,15531,487,15526,489,15526xe" filled="t" fillcolor="#125B9D" stroked="f">
            <v:path arrowok="t"/>
            <v:fill/>
          </v:shape>
          <v:shape style="position:absolute;left:367;top:15503;width:103;height:115" coordorigin="367,15503" coordsize="103,115" path="m370,15599l374,15595,386,15584,402,15567,421,15549,440,15531,458,15515,469,15505,458,15515,470,15506,471,15505,469,15503,455,15514,437,15530,418,15548,399,15567,383,15583,372,15594,368,15598,367,15599,370,15611,382,15617,384,15618,384,15618,395,15610,384,15615,383,15615,372,15609,370,15600,370,15599,370,15599xe" filled="t" fillcolor="#125B9D" stroked="f">
            <v:path arrowok="t"/>
            <v:fill/>
          </v:shape>
          <v:shape style="position:absolute;left:370;top:15599;width:2;height:10" coordorigin="370,15599" coordsize="2,10" path="m370,15600l372,15609,370,15599,370,15599,370,15600xe" filled="t" fillcolor="#125B9D" stroked="f">
            <v:path arrowok="t"/>
            <v:fill/>
          </v:shape>
          <v:shape style="position:absolute;left:469;top:15503;width:18;height:22" coordorigin="469,15503" coordsize="18,22" path="m470,15503l469,15503,471,15505,470,15506,481,15516,486,15525,487,15524,483,15514,471,15504,470,15503xe" filled="t" fillcolor="#125B9D" stroked="f">
            <v:path arrowok="t"/>
            <v:fill/>
          </v:shape>
          <v:shape style="position:absolute;left:483;top:15526;width:6;height:6" coordorigin="483,15526" coordsize="6,6" path="m487,15526l483,15531,489,15526,487,15526xe" filled="t" fillcolor="#125B9D" stroked="f">
            <v:path arrowok="t"/>
            <v:fill/>
          </v:shape>
          <v:shape type="#_x0000_t75" style="position:absolute;left:478;top:15409;width:117;height:109">
            <v:imagedata o:title="" r:id="rId5"/>
          </v:shape>
          <v:shape style="position:absolute;left:477;top:15408;width:120;height:112" coordorigin="477,15408" coordsize="120,112" path="m479,15498l477,15498,492,15511,479,15498xe" filled="t" fillcolor="#125B9D" stroked="f">
            <v:path arrowok="t"/>
            <v:fill/>
          </v:shape>
          <v:shape style="position:absolute;left:477;top:15408;width:120;height:112" coordorigin="477,15408" coordsize="120,112" path="m479,15496l480,15497,485,15493,498,15480,517,15463,538,15444,558,15427,573,15415,579,15411,573,15415,580,15411,590,15417,580,15411,579,15408,568,15416,551,15430,531,15447,510,15465,493,15481,481,15492,479,15496xe" filled="t" fillcolor="#125B9D" stroked="f">
            <v:path arrowok="t"/>
            <v:fill/>
          </v:shape>
          <v:shape style="position:absolute;left:477;top:15408;width:120;height:112" coordorigin="477,15408" coordsize="120,112" path="m579,15408l580,15411,590,15417,594,15426,594,15427,594,15426,592,15428,585,15436,573,15447,557,15463,537,15481,515,15500,496,15516,497,15517,496,15516,495,15510,480,15497,479,15496,481,15492,477,15496,477,15498,479,15498,492,15511,494,15518,495,15520,495,15517,497,15518,521,15498,544,15479,562,15461,577,15447,588,15436,595,15429,595,15425,592,15415,581,15409,579,15408xe" filled="t" fillcolor="#125B9D" stroked="f">
            <v:path arrowok="t"/>
            <v:fill/>
          </v:shape>
          <v:shape style="position:absolute;left:477;top:15408;width:120;height:112" coordorigin="477,15408" coordsize="120,112" path="m597,15425l592,15415,595,15425,595,15429,597,15427,597,15425xe" filled="t" fillcolor="#125B9D" stroked="f">
            <v:path arrowok="t"/>
            <v:fill/>
          </v:shape>
          <v:shape style="position:absolute;left:477;top:15408;width:120;height:112" coordorigin="477,15408" coordsize="120,112" path="m497,15518l495,15517,495,15520,496,15519,521,15498,497,15518xe" filled="t" fillcolor="#125B9D" stroked="f">
            <v:path arrowok="t"/>
            <v:fill/>
          </v:shape>
          <v:shape style="position:absolute;left:477;top:15408;width:120;height:112" coordorigin="477,15408" coordsize="120,112" path="m573,15415l579,15411,573,15415xe" filled="t" fillcolor="#125B9D" stroked="f">
            <v:path arrowok="t"/>
            <v:fill/>
          </v:shape>
          <v:shape type="#_x0000_t75" style="position:absolute;left:469;top:15497;width:27;height:30">
            <v:imagedata o:title="" r:id="rId6"/>
          </v:shape>
          <v:shape style="position:absolute;left:467;top:15495;width:30;height:33" coordorigin="467,15495" coordsize="30,33" path="m489,15526l494,15524,489,15525,489,15526xe" filled="t" fillcolor="#616264" stroked="f">
            <v:path arrowok="t"/>
            <v:fill/>
          </v:shape>
          <v:shape style="position:absolute;left:467;top:15495;width:30;height:33" coordorigin="467,15495" coordsize="30,33" path="m493,15507l495,15518,497,15517,493,15507xe" filled="t" fillcolor="#616264" stroked="f">
            <v:path arrowok="t"/>
            <v:fill/>
          </v:shape>
          <v:shape style="position:absolute;left:467;top:15495;width:30;height:33" coordorigin="467,15495" coordsize="30,33" path="m488,15525l487,15527,487,15528,488,15525xe" filled="t" fillcolor="#616264" stroked="f">
            <v:path arrowok="t"/>
            <v:fill/>
          </v:shape>
          <v:shape style="position:absolute;left:467;top:15495;width:30;height:33" coordorigin="467,15495" coordsize="30,33" path="m478,15495l475,15495,477,15498,477,15498,478,15495xe" filled="t" fillcolor="#616264" stroked="f">
            <v:path arrowok="t"/>
            <v:fill/>
          </v:shape>
          <v:shape style="position:absolute;left:467;top:15495;width:30;height:33" coordorigin="467,15495" coordsize="30,33" path="m479,15514l487,15527,488,15525,488,15525,488,15525,487,15528,489,15528,491,15527,497,15525,495,15518,494,15524,489,15526,489,15525,481,15512,470,15503,479,15514xe" filled="t" fillcolor="#616264" stroked="f">
            <v:path arrowok="t"/>
            <v:fill/>
          </v:shape>
          <v:shape style="position:absolute;left:467;top:15495;width:30;height:33" coordorigin="467,15495" coordsize="30,33" path="m470,15503l468,15505,470,15504,470,15503,470,15503xe" filled="t" fillcolor="#616264" stroked="f">
            <v:path arrowok="t"/>
            <v:fill/>
          </v:shape>
          <v:shape style="position:absolute;left:467;top:15495;width:30;height:33" coordorigin="467,15495" coordsize="30,33" path="m470,15496l467,15503,468,15504,468,15505,470,15503,470,15503,470,15504,468,15505,479,15514,470,15503,472,15498,477,15498,490,15508,495,15518,497,15525,497,15518,497,15517,495,15518,493,15507,478,15496,478,15495,477,15498,477,15498,475,15495,470,15496xe" filled="t" fillcolor="#616264" stroked="f">
            <v:path arrowok="t"/>
            <v:fill/>
          </v:shape>
          <v:shape type="#_x0000_t75" style="position:absolute;left:509;top:15427;width:90;height:90">
            <v:imagedata o:title="" r:id="rId7"/>
          </v:shape>
          <v:shape style="position:absolute;left:511;top:15425;width:89;height:89" coordorigin="511,15425" coordsize="89,89" path="m524,15496l556,15470,577,15451,589,15438,595,15430,596,15428,597,15430,598,15429,582,15453,584,15455,584,15455,600,15431,600,15430,600,15427,598,15426,598,15426,596,15425,594,15426,594,15427,592,15429,586,15437,573,15451,551,15471,523,15494,523,15494,515,15503,522,15498,524,15496xe" filled="t" fillcolor="#616264" stroked="f">
            <v:path arrowok="t"/>
            <v:fill/>
          </v:shape>
          <v:shape style="position:absolute;left:511;top:15425;width:89;height:89" coordorigin="511,15425" coordsize="89,89" path="m515,15503l523,15494,513,15500,512,15507,511,15509,512,15510,513,15512,514,15512,516,15514,519,15513,523,15512,525,15507,526,15499,584,15455,582,15453,598,15429,582,15453,527,15499,526,15500,524,15498,524,15498,523,15508,520,15510,518,15510,517,15511,515,15510,514,15508,514,15507,515,15503xe" filled="t" fillcolor="#616264" stroked="f">
            <v:path arrowok="t"/>
            <v:fill/>
          </v:shape>
          <v:shape style="position:absolute;left:511;top:15425;width:89;height:89" coordorigin="511,15425" coordsize="89,89" path="m594,15427l594,15427e" filled="t" fillcolor="#616264" stroked="f">
            <v:path arrowok="t"/>
            <v:fill/>
          </v:shape>
          <v:shape style="position:absolute;left:511;top:15425;width:89;height:89" coordorigin="511,15425" coordsize="89,89" path="m527,15499l582,15453,524,15498,526,15500,527,15499xe" filled="t" fillcolor="#616264" stroked="f">
            <v:path arrowok="t"/>
            <v:fill/>
          </v:shape>
          <v:shape type="#_x0000_t75" style="position:absolute;left:580;top:15407;width:19;height:20">
            <v:imagedata o:title="" r:id="rId8"/>
          </v:shape>
          <v:shape style="position:absolute;left:578;top:15406;width:22;height:23" coordorigin="578,15406" coordsize="22,23" path="m590,15421l594,15427,594,15429,594,15426,596,15426,597,15423,600,15424,600,15423,598,15422,597,15423,595,15425,593,15419,582,15410,580,15411,580,15408,579,15409,578,15410,579,15411,590,15421xe" filled="t" fillcolor="#616264" stroked="f">
            <v:path arrowok="t"/>
            <v:fill/>
          </v:shape>
          <v:shape style="position:absolute;left:578;top:15406;width:22;height:23" coordorigin="578,15406" coordsize="22,23" path="m583,15406l580,15408,580,15411,582,15410,582,15410,585,15408,594,15415,597,15423,598,15422,600,15423,597,15413,586,15406,585,15406,583,15406,581,15410,580,15409,583,15406xe" filled="t" fillcolor="#616264" stroked="f">
            <v:path arrowok="t"/>
            <v:fill/>
          </v:shape>
          <v:shape style="position:absolute;left:578;top:15406;width:22;height:23" coordorigin="578,15406" coordsize="22,23" path="m596,15426l594,15426,594,15429,596,15428,600,15424,597,15423,596,15426xe" filled="t" fillcolor="#616264" stroked="f">
            <v:path arrowok="t"/>
            <v:fill/>
          </v:shape>
          <v:shape style="position:absolute;left:578;top:15406;width:22;height:23" coordorigin="578,15406" coordsize="22,23" path="m583,15406l580,15409,581,15410,583,15406xe" filled="t" fillcolor="#616264" stroked="f">
            <v:path arrowok="t"/>
            <v:fill/>
          </v:shape>
          <v:shape type="#_x0000_t75" style="position:absolute;left:366;top:15598;width:18;height:21">
            <v:imagedata o:title="" r:id="rId9"/>
          </v:shape>
          <v:shape style="position:absolute;left:365;top:15598;width:21;height:25" coordorigin="365,15598" coordsize="21,25" path="m367,15598l368,15598,365,15601,365,15602,367,15613,367,15603,367,15601,367,15599,367,15598xe" filled="t" fillcolor="#616264" stroked="f">
            <v:path arrowok="t"/>
            <v:fill/>
          </v:shape>
          <v:shape style="position:absolute;left:365;top:15598;width:21;height:25" coordorigin="365,15598" coordsize="21,25" path="m369,15611l380,15618,381,15618,381,15617,380,15618,381,15618,380,15618,369,15611xe" filled="t" fillcolor="#616264" stroked="f">
            <v:path arrowok="t"/>
            <v:fill/>
          </v:shape>
          <v:shape style="position:absolute;left:365;top:15598;width:21;height:25" coordorigin="365,15598" coordsize="21,25" path="m369,15609l381,15617,383,15616,371,15607,370,15598,370,15599,368,15602,368,15606,369,15609,369,15611,369,15609xe" filled="t" fillcolor="#616264" stroked="f">
            <v:path arrowok="t"/>
            <v:fill/>
          </v:shape>
          <v:shape style="position:absolute;left:365;top:15598;width:21;height:25" coordorigin="365,15598" coordsize="21,25" path="m385,15618l386,15617,384,15616,383,15618,381,15620,385,15618xe" filled="t" fillcolor="#616264" stroked="f">
            <v:path arrowok="t"/>
            <v:fill/>
          </v:shape>
          <v:shape style="position:absolute;left:365;top:15598;width:21;height:25" coordorigin="365,15598" coordsize="21,25" path="m368,15598l367,15598,367,15599,367,15601,367,15603,367,15613,379,15620,380,15621,381,15620,383,15618,384,15616,371,15607,383,15616,381,15617,381,15618,380,15618,369,15611,369,15609,368,15606,368,15602,368,15602,370,15599,370,15598,371,15595,368,15598xe" filled="t" fillcolor="#616264" stroked="f">
            <v:path arrowok="t"/>
            <v:fill/>
          </v:shape>
          <v:shape type="#_x0000_t75" style="position:absolute;left:512;top:15424;width:87;height:89">
            <v:imagedata o:title="" r:id="rId10"/>
          </v:shape>
          <v:shape type="#_x0000_t75" style="position:absolute;left:299;top:15658;width:243;height:70">
            <v:imagedata o:title="" r:id="rId11"/>
          </v:shape>
          <v:shape type="#_x0000_t75" style="position:absolute;left:325;top:15366;width:1803;height:339">
            <v:imagedata o:title="" r:id="rId12"/>
          </v:shape>
          <w10:wrap type="none"/>
        </v:group>
      </w:pict>
    </w:r>
    <w:r>
      <w:pict>
        <v:shape type="#_x0000_t202" style="position:absolute;margin-left:226.889pt;margin-top:776.6pt;width:158.222pt;height:10pt;mso-position-horizontal-relative:page;mso-position-vertical-relative:page;z-index:-26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Resume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Contributed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4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for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-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Sample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Purposes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2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Only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90.857pt;margin-top:776.6pt;width:114.943pt;height:10pt;mso-position-horizontal-relative:page;mso-position-vertical-relative:page;z-index:-26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hyperlink r:id="rId13"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Written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4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by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©AResumeWizard.com</w:t>
                  </w:r>
                </w:hyperlink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dawoods@baltimore.k12.md.us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image" Target="media\image2.png"/><Relationship Id="rId3" Type="http://schemas.openxmlformats.org/officeDocument/2006/relationships/image" Target="media\image3.png"/><Relationship Id="rId4" Type="http://schemas.openxmlformats.org/officeDocument/2006/relationships/image" Target="media\image4.png"/><Relationship Id="rId5" Type="http://schemas.openxmlformats.org/officeDocument/2006/relationships/image" Target="media\image5.png"/><Relationship Id="rId6" Type="http://schemas.openxmlformats.org/officeDocument/2006/relationships/image" Target="media\image6.png"/><Relationship Id="rId7" Type="http://schemas.openxmlformats.org/officeDocument/2006/relationships/image" Target="media\image7.png"/><Relationship Id="rId8" Type="http://schemas.openxmlformats.org/officeDocument/2006/relationships/image" Target="media\image8.png"/><Relationship Id="rId9" Type="http://schemas.openxmlformats.org/officeDocument/2006/relationships/image" Target="media\image9.png"/><Relationship Id="rId10" Type="http://schemas.openxmlformats.org/officeDocument/2006/relationships/image" Target="media\image10.png"/><Relationship Id="rId11" Type="http://schemas.openxmlformats.org/officeDocument/2006/relationships/image" Target="media\image11.png"/><Relationship Id="rId12" Type="http://schemas.openxmlformats.org/officeDocument/2006/relationships/image" Target="media\image12.png"/><Relationship Id="rId13" Type="http://schemas.openxmlformats.org/officeDocument/2006/relationships/hyperlink" Target="http://www.aresumewizard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